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C8A7B" w14:textId="77777777" w:rsidR="0015740E" w:rsidRDefault="0015740E">
      <w:pPr>
        <w:spacing w:before="95"/>
        <w:ind w:left="2780" w:right="-2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Brodie Valdez</w:t>
      </w:r>
    </w:p>
    <w:p w14:paraId="53870D0E" w14:textId="6DDC65DC" w:rsidR="00ED4566" w:rsidRPr="0015740E" w:rsidRDefault="0015740E">
      <w:pPr>
        <w:spacing w:before="95"/>
        <w:ind w:left="2780" w:right="-22"/>
        <w:jc w:val="center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15740E">
        <w:rPr>
          <w:rFonts w:asciiTheme="minorHAnsi" w:hAnsiTheme="minorHAnsi" w:cstheme="minorHAnsi"/>
          <w:spacing w:val="6"/>
          <w:w w:val="83"/>
          <w:sz w:val="22"/>
          <w:szCs w:val="22"/>
        </w:rPr>
        <w:t>2</w:t>
      </w:r>
      <w:r w:rsidRPr="0015740E">
        <w:rPr>
          <w:rFonts w:asciiTheme="minorHAnsi" w:hAnsiTheme="minorHAnsi" w:cstheme="minorHAnsi"/>
          <w:w w:val="83"/>
          <w:sz w:val="22"/>
          <w:szCs w:val="22"/>
        </w:rPr>
        <w:t>3</w:t>
      </w:r>
      <w:r w:rsidRPr="0015740E">
        <w:rPr>
          <w:rFonts w:asciiTheme="minorHAnsi" w:hAnsiTheme="minorHAnsi" w:cstheme="minorHAnsi"/>
          <w:spacing w:val="-8"/>
          <w:w w:val="83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1"/>
          <w:w w:val="83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2"/>
          <w:w w:val="83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15740E">
        <w:rPr>
          <w:rFonts w:asciiTheme="minorHAnsi" w:hAnsiTheme="minorHAnsi" w:cstheme="minorHAnsi"/>
          <w:w w:val="83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15"/>
          <w:w w:val="83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15740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w w:val="80"/>
          <w:sz w:val="22"/>
          <w:szCs w:val="22"/>
        </w:rPr>
        <w:t>,</w:t>
      </w:r>
      <w:r w:rsidRPr="0015740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86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,</w:t>
      </w:r>
      <w:r w:rsidRPr="0015740E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15740E">
        <w:rPr>
          <w:rFonts w:asciiTheme="minorHAnsi" w:hAnsiTheme="minorHAnsi" w:cstheme="minorHAnsi"/>
          <w:w w:val="71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6"/>
          <w:w w:val="82"/>
          <w:sz w:val="22"/>
          <w:szCs w:val="22"/>
        </w:rPr>
        <w:t>941</w:t>
      </w:r>
      <w:r w:rsidRPr="0015740E">
        <w:rPr>
          <w:rFonts w:asciiTheme="minorHAnsi" w:hAnsiTheme="minorHAnsi" w:cstheme="minorHAnsi"/>
          <w:spacing w:val="7"/>
          <w:w w:val="82"/>
          <w:sz w:val="22"/>
          <w:szCs w:val="22"/>
        </w:rPr>
        <w:t>2</w:t>
      </w:r>
      <w:r w:rsidRPr="0015740E">
        <w:rPr>
          <w:rFonts w:asciiTheme="minorHAnsi" w:hAnsiTheme="minorHAnsi" w:cstheme="minorHAnsi"/>
          <w:w w:val="82"/>
          <w:sz w:val="22"/>
          <w:szCs w:val="22"/>
        </w:rPr>
        <w:t>2</w:t>
      </w:r>
    </w:p>
    <w:p w14:paraId="7F0CAA6C" w14:textId="5F7E3A13" w:rsidR="00ED4566" w:rsidRDefault="0015740E">
      <w:pPr>
        <w:spacing w:before="12" w:line="253" w:lineRule="auto"/>
        <w:ind w:left="2798" w:right="-16"/>
        <w:jc w:val="center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w w:val="83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3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3"/>
          <w:sz w:val="22"/>
          <w:szCs w:val="22"/>
        </w:rPr>
        <w:t>:</w:t>
      </w:r>
      <w:r w:rsidRPr="0015740E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000</w:t>
      </w:r>
      <w:r w:rsidRPr="0015740E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15740E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15740E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15740E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15740E">
        <w:rPr>
          <w:rFonts w:asciiTheme="minorHAnsi" w:hAnsiTheme="minorHAnsi" w:cstheme="minorHAnsi"/>
          <w:w w:val="83"/>
          <w:sz w:val="22"/>
          <w:szCs w:val="22"/>
        </w:rPr>
        <w:t>0</w:t>
      </w:r>
      <w:r w:rsidRPr="0015740E">
        <w:rPr>
          <w:rFonts w:asciiTheme="minorHAnsi" w:hAnsiTheme="minorHAnsi" w:cstheme="minorHAnsi"/>
          <w:spacing w:val="11"/>
          <w:w w:val="83"/>
          <w:sz w:val="22"/>
          <w:szCs w:val="22"/>
        </w:rPr>
        <w:t xml:space="preserve"> </w:t>
      </w:r>
    </w:p>
    <w:p w14:paraId="0886CC50" w14:textId="43618726" w:rsidR="0015740E" w:rsidRPr="0015740E" w:rsidRDefault="0015740E">
      <w:pPr>
        <w:spacing w:before="12" w:line="253" w:lineRule="auto"/>
        <w:ind w:left="2798" w:right="-16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brodie@gmail.com</w:t>
      </w:r>
    </w:p>
    <w:p w14:paraId="23F2F75C" w14:textId="52438F4E" w:rsidR="00ED4566" w:rsidRPr="0015740E" w:rsidRDefault="00ED4566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ED4566" w:rsidRPr="0015740E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5526" w:space="916"/>
            <w:col w:w="2098"/>
          </w:cols>
        </w:sectPr>
      </w:pPr>
    </w:p>
    <w:p w14:paraId="46243AEA" w14:textId="77777777" w:rsidR="00ED4566" w:rsidRPr="0015740E" w:rsidRDefault="00ED45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F50696" w14:textId="77777777" w:rsidR="00ED4566" w:rsidRPr="0015740E" w:rsidRDefault="0015740E">
      <w:pPr>
        <w:spacing w:before="10"/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15740E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P</w:t>
      </w:r>
      <w:r w:rsidRPr="0015740E">
        <w:rPr>
          <w:rFonts w:asciiTheme="minorHAnsi" w:eastAsia="Tahoma" w:hAnsiTheme="minorHAnsi" w:cstheme="minorHAnsi"/>
          <w:b/>
          <w:bCs/>
          <w:spacing w:val="-6"/>
          <w:w w:val="96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b/>
          <w:bCs/>
          <w:spacing w:val="5"/>
          <w:w w:val="96"/>
          <w:sz w:val="22"/>
          <w:szCs w:val="22"/>
        </w:rPr>
        <w:t>f</w:t>
      </w:r>
      <w:r w:rsidRPr="0015740E">
        <w:rPr>
          <w:rFonts w:asciiTheme="minorHAnsi" w:eastAsia="Tahoma" w:hAnsiTheme="minorHAnsi" w:cstheme="minorHAnsi"/>
          <w:b/>
          <w:bCs/>
          <w:spacing w:val="-3"/>
          <w:w w:val="96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b/>
          <w:bCs/>
          <w:spacing w:val="1"/>
          <w:w w:val="96"/>
          <w:sz w:val="22"/>
          <w:szCs w:val="22"/>
        </w:rPr>
        <w:t>ss</w:t>
      </w:r>
      <w:r w:rsidRPr="0015740E">
        <w:rPr>
          <w:rFonts w:asciiTheme="minorHAnsi" w:eastAsia="Tahoma" w:hAnsiTheme="minorHAnsi" w:cstheme="minorHAnsi"/>
          <w:b/>
          <w:bCs/>
          <w:spacing w:val="-2"/>
          <w:w w:val="96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b/>
          <w:bCs/>
          <w:spacing w:val="-1"/>
          <w:w w:val="96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b/>
          <w:bCs/>
          <w:w w:val="96"/>
          <w:sz w:val="22"/>
          <w:szCs w:val="22"/>
        </w:rPr>
        <w:t>l</w:t>
      </w:r>
      <w:r w:rsidRPr="0015740E">
        <w:rPr>
          <w:rFonts w:asciiTheme="minorHAnsi" w:eastAsia="Tahoma" w:hAnsiTheme="minorHAnsi" w:cstheme="minorHAnsi"/>
          <w:b/>
          <w:bCs/>
          <w:spacing w:val="-10"/>
          <w:w w:val="96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S</w:t>
      </w:r>
      <w:r w:rsidRPr="0015740E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15740E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mm</w:t>
      </w:r>
      <w:r w:rsidRPr="0015740E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b/>
          <w:bCs/>
          <w:sz w:val="22"/>
          <w:szCs w:val="22"/>
        </w:rPr>
        <w:t>y</w:t>
      </w:r>
    </w:p>
    <w:p w14:paraId="310A91B1" w14:textId="77777777" w:rsidR="00ED4566" w:rsidRPr="0015740E" w:rsidRDefault="0015740E">
      <w:pPr>
        <w:spacing w:before="35" w:line="253" w:lineRule="auto"/>
        <w:ind w:left="142" w:right="446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>ss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20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1"/>
          <w:w w:val="89"/>
          <w:sz w:val="22"/>
          <w:szCs w:val="22"/>
        </w:rPr>
        <w:t>oo</w:t>
      </w:r>
      <w:r w:rsidRPr="0015740E">
        <w:rPr>
          <w:rFonts w:asciiTheme="minorHAnsi" w:hAnsiTheme="minorHAnsi" w:cstheme="minorHAnsi"/>
          <w:spacing w:val="2"/>
          <w:w w:val="89"/>
          <w:sz w:val="22"/>
          <w:szCs w:val="22"/>
        </w:rPr>
        <w:t>k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15740E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8"/>
          <w:w w:val="9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91"/>
          <w:sz w:val="22"/>
          <w:szCs w:val="22"/>
        </w:rPr>
        <w:t>iti</w:t>
      </w:r>
      <w:r w:rsidRPr="0015740E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pu</w:t>
      </w:r>
      <w:r w:rsidRPr="0015740E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b</w:t>
      </w:r>
      <w:r w:rsidRPr="0015740E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15740E">
        <w:rPr>
          <w:rFonts w:asciiTheme="minorHAnsi" w:hAnsiTheme="minorHAnsi" w:cstheme="minorHAnsi"/>
          <w:spacing w:val="-2"/>
          <w:w w:val="80"/>
          <w:sz w:val="22"/>
          <w:szCs w:val="22"/>
        </w:rPr>
        <w:t>.</w:t>
      </w:r>
      <w:r w:rsidRPr="0015740E">
        <w:rPr>
          <w:rFonts w:asciiTheme="minorHAnsi" w:hAnsiTheme="minorHAnsi" w:cstheme="minorHAnsi"/>
          <w:spacing w:val="-3"/>
          <w:w w:val="72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3"/>
          <w:w w:val="82"/>
          <w:sz w:val="22"/>
          <w:szCs w:val="22"/>
        </w:rPr>
        <w:t>ff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5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ce</w:t>
      </w:r>
      <w:r w:rsidRPr="0015740E">
        <w:rPr>
          <w:rFonts w:asciiTheme="minorHAnsi" w:hAnsiTheme="minorHAnsi" w:cstheme="minorHAnsi"/>
          <w:spacing w:val="19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wi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15740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z w:val="22"/>
          <w:szCs w:val="22"/>
        </w:rPr>
        <w:t xml:space="preserve">y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j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su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fa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me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apa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b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y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ty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5"/>
          <w:w w:val="82"/>
          <w:sz w:val="22"/>
          <w:szCs w:val="22"/>
        </w:rPr>
        <w:t>j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b</w:t>
      </w:r>
      <w:r w:rsidRPr="0015740E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7D840E09" w14:textId="77777777" w:rsidR="00ED4566" w:rsidRPr="0015740E" w:rsidRDefault="00ED4566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4E1B6E33" w14:textId="77777777" w:rsidR="00ED4566" w:rsidRPr="0015740E" w:rsidRDefault="00ED45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F68FB" w14:textId="77777777" w:rsidR="00ED4566" w:rsidRPr="0015740E" w:rsidRDefault="0015740E">
      <w:pPr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15740E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C</w:t>
      </w:r>
      <w:r w:rsidRPr="0015740E">
        <w:rPr>
          <w:rFonts w:asciiTheme="minorHAnsi" w:eastAsia="Tahoma" w:hAnsiTheme="minorHAnsi" w:cstheme="minorHAnsi"/>
          <w:b/>
          <w:bCs/>
          <w:spacing w:val="4"/>
          <w:w w:val="93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b/>
          <w:bCs/>
          <w:w w:val="93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b/>
          <w:bCs/>
          <w:spacing w:val="-10"/>
          <w:w w:val="93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Q</w:t>
      </w:r>
      <w:r w:rsidRPr="0015740E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15740E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li</w:t>
      </w:r>
      <w:r w:rsidRPr="0015740E">
        <w:rPr>
          <w:rFonts w:asciiTheme="minorHAnsi" w:eastAsia="Tahoma" w:hAnsiTheme="minorHAnsi" w:cstheme="minorHAnsi"/>
          <w:b/>
          <w:bCs/>
          <w:spacing w:val="5"/>
          <w:sz w:val="22"/>
          <w:szCs w:val="22"/>
        </w:rPr>
        <w:t>f</w:t>
      </w:r>
      <w:r w:rsidRPr="0015740E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c</w:t>
      </w:r>
      <w:r w:rsidRPr="0015740E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ti</w:t>
      </w:r>
      <w:r w:rsidRPr="0015740E">
        <w:rPr>
          <w:rFonts w:asciiTheme="minorHAnsi" w:eastAsia="Tahoma" w:hAnsiTheme="minorHAnsi" w:cstheme="minorHAnsi"/>
          <w:b/>
          <w:bCs/>
          <w:spacing w:val="4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b/>
          <w:bCs/>
          <w:sz w:val="22"/>
          <w:szCs w:val="22"/>
        </w:rPr>
        <w:t>s</w:t>
      </w:r>
    </w:p>
    <w:p w14:paraId="204B1F7B" w14:textId="77777777" w:rsidR="00ED4566" w:rsidRPr="0015740E" w:rsidRDefault="0015740E">
      <w:pPr>
        <w:spacing w:before="35"/>
        <w:ind w:left="314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15740E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5740E">
        <w:rPr>
          <w:rFonts w:asciiTheme="minorHAnsi" w:hAnsiTheme="minorHAnsi" w:cstheme="minorHAnsi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2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2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su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fa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 xml:space="preserve">e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1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su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ch</w:t>
      </w:r>
      <w:r w:rsidRPr="0015740E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2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5740E">
        <w:rPr>
          <w:rFonts w:asciiTheme="minorHAnsi" w:hAnsiTheme="minorHAnsi" w:cstheme="minorHAnsi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z w:val="22"/>
          <w:szCs w:val="22"/>
        </w:rPr>
        <w:t>b</w:t>
      </w:r>
      <w:r w:rsidRPr="0015740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5740E">
        <w:rPr>
          <w:rFonts w:asciiTheme="minorHAnsi" w:hAnsiTheme="minorHAnsi" w:cstheme="minorHAnsi"/>
          <w:sz w:val="22"/>
          <w:szCs w:val="22"/>
        </w:rPr>
        <w:t>ck</w:t>
      </w:r>
    </w:p>
    <w:p w14:paraId="7D03714B" w14:textId="77777777" w:rsidR="00ED4566" w:rsidRPr="0015740E" w:rsidRDefault="0015740E">
      <w:pPr>
        <w:spacing w:before="12" w:line="253" w:lineRule="auto"/>
        <w:ind w:left="314" w:right="4335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ll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y</w:t>
      </w:r>
      <w:r w:rsidRPr="0015740E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apa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b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24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itti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23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b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15740E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5"/>
          <w:sz w:val="22"/>
          <w:szCs w:val="22"/>
        </w:rPr>
        <w:t xml:space="preserve">g </w:t>
      </w:r>
      <w:r w:rsidRPr="0015740E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b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ili</w:t>
      </w:r>
      <w:r w:rsidRPr="0015740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y</w:t>
      </w:r>
      <w:r w:rsidRPr="0015740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16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89"/>
          <w:sz w:val="22"/>
          <w:szCs w:val="22"/>
        </w:rPr>
        <w:t>wh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il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18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>aff</w:t>
      </w:r>
      <w:r w:rsidRPr="0015740E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5740E">
        <w:rPr>
          <w:rFonts w:asciiTheme="minorHAnsi" w:hAnsiTheme="minorHAnsi" w:cstheme="minorHAnsi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15740E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 xml:space="preserve">d </w:t>
      </w:r>
      <w:r w:rsidRPr="0015740E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w w:val="82"/>
          <w:sz w:val="22"/>
          <w:szCs w:val="22"/>
        </w:rPr>
        <w:t>ff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5740E">
        <w:rPr>
          <w:rFonts w:asciiTheme="minorHAnsi" w:hAnsiTheme="minorHAnsi" w:cstheme="minorHAnsi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4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aff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it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5740E">
        <w:rPr>
          <w:rFonts w:asciiTheme="minorHAnsi" w:hAnsiTheme="minorHAnsi" w:cstheme="minorHAnsi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96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96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-4"/>
          <w:w w:val="96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6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2"/>
          <w:w w:val="96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15740E">
        <w:rPr>
          <w:rFonts w:asciiTheme="minorHAnsi" w:hAnsiTheme="minorHAnsi" w:cstheme="minorHAnsi"/>
          <w:sz w:val="22"/>
          <w:szCs w:val="22"/>
        </w:rPr>
        <w:t>s</w:t>
      </w:r>
    </w:p>
    <w:p w14:paraId="081E529F" w14:textId="77777777" w:rsidR="00ED4566" w:rsidRPr="0015740E" w:rsidRDefault="0015740E">
      <w:pPr>
        <w:ind w:left="314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b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2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epa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su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ch</w:t>
      </w:r>
      <w:r w:rsidRPr="0015740E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illi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 xml:space="preserve">s </w:t>
      </w:r>
      <w:r w:rsidRPr="0015740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5740E">
        <w:rPr>
          <w:rFonts w:asciiTheme="minorHAnsi" w:hAnsiTheme="minorHAnsi" w:cstheme="minorHAnsi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15740E">
        <w:rPr>
          <w:rFonts w:asciiTheme="minorHAnsi" w:hAnsiTheme="minorHAnsi" w:cstheme="minorHAnsi"/>
          <w:sz w:val="22"/>
          <w:szCs w:val="22"/>
        </w:rPr>
        <w:t>d</w:t>
      </w:r>
    </w:p>
    <w:p w14:paraId="0E54415B" w14:textId="77777777" w:rsidR="00ED4566" w:rsidRPr="0015740E" w:rsidRDefault="0015740E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1"/>
          <w:w w:val="70"/>
          <w:sz w:val="22"/>
          <w:szCs w:val="22"/>
        </w:rPr>
        <w:t>K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4"/>
          <w:w w:val="85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ffe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2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ty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us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4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spe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5"/>
          <w:w w:val="82"/>
          <w:sz w:val="22"/>
          <w:szCs w:val="22"/>
        </w:rPr>
        <w:t>j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w w:val="87"/>
          <w:sz w:val="22"/>
          <w:szCs w:val="22"/>
        </w:rPr>
        <w:t>s</w:t>
      </w:r>
    </w:p>
    <w:p w14:paraId="515BFE40" w14:textId="77777777" w:rsidR="00ED4566" w:rsidRPr="0015740E" w:rsidRDefault="00ED4566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135ADF2" w14:textId="77777777" w:rsidR="00ED4566" w:rsidRPr="0015740E" w:rsidRDefault="00ED45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5F0ECF" w14:textId="77777777" w:rsidR="00ED4566" w:rsidRPr="0015740E" w:rsidRDefault="0015740E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5740E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spacing w:val="-5"/>
          <w:sz w:val="22"/>
          <w:szCs w:val="22"/>
        </w:rPr>
        <w:t>x</w:t>
      </w:r>
      <w:r w:rsidRPr="0015740E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15740E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15740E">
        <w:rPr>
          <w:rFonts w:asciiTheme="minorHAnsi" w:eastAsia="Tahoma" w:hAnsiTheme="minorHAnsi" w:cstheme="minorHAnsi"/>
          <w:sz w:val="22"/>
          <w:szCs w:val="22"/>
        </w:rPr>
        <w:t>e</w:t>
      </w:r>
    </w:p>
    <w:p w14:paraId="40C7D246" w14:textId="77777777" w:rsidR="00ED4566" w:rsidRPr="0015740E" w:rsidRDefault="0015740E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5740E">
        <w:rPr>
          <w:rFonts w:asciiTheme="minorHAnsi" w:eastAsia="Tahoma" w:hAnsiTheme="minorHAnsi" w:cstheme="minorHAnsi"/>
          <w:spacing w:val="-2"/>
          <w:w w:val="98"/>
          <w:position w:val="-1"/>
          <w:sz w:val="22"/>
          <w:szCs w:val="22"/>
        </w:rPr>
        <w:t>P</w:t>
      </w:r>
      <w:r w:rsidRPr="0015740E">
        <w:rPr>
          <w:rFonts w:asciiTheme="minorHAnsi" w:eastAsia="Tahoma" w:hAnsiTheme="minorHAnsi" w:cstheme="minorHAnsi"/>
          <w:spacing w:val="-1"/>
          <w:w w:val="98"/>
          <w:position w:val="-1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spacing w:val="4"/>
          <w:w w:val="98"/>
          <w:position w:val="-1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-4"/>
          <w:w w:val="98"/>
          <w:position w:val="-1"/>
          <w:sz w:val="22"/>
          <w:szCs w:val="22"/>
        </w:rPr>
        <w:t>f</w:t>
      </w:r>
      <w:r w:rsidRPr="0015740E">
        <w:rPr>
          <w:rFonts w:asciiTheme="minorHAnsi" w:eastAsia="Tahoma" w:hAnsiTheme="minorHAnsi" w:cstheme="minorHAnsi"/>
          <w:spacing w:val="-3"/>
          <w:w w:val="98"/>
          <w:position w:val="-1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spacing w:val="-2"/>
          <w:w w:val="98"/>
          <w:position w:val="-1"/>
          <w:sz w:val="22"/>
          <w:szCs w:val="22"/>
        </w:rPr>
        <w:t>ss</w:t>
      </w:r>
      <w:r w:rsidRPr="0015740E">
        <w:rPr>
          <w:rFonts w:asciiTheme="minorHAnsi" w:eastAsia="Tahoma" w:hAnsiTheme="minorHAnsi" w:cstheme="minorHAnsi"/>
          <w:spacing w:val="-14"/>
          <w:w w:val="98"/>
          <w:position w:val="-1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spacing w:val="4"/>
          <w:w w:val="98"/>
          <w:position w:val="-1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1"/>
          <w:w w:val="98"/>
          <w:position w:val="-1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spacing w:val="-4"/>
          <w:w w:val="98"/>
          <w:position w:val="-1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w w:val="98"/>
          <w:position w:val="-1"/>
          <w:sz w:val="22"/>
          <w:szCs w:val="22"/>
        </w:rPr>
        <w:t>l</w:t>
      </w:r>
      <w:r w:rsidRPr="0015740E">
        <w:rPr>
          <w:rFonts w:asciiTheme="minorHAnsi" w:eastAsia="Tahoma" w:hAnsiTheme="minorHAnsi" w:cstheme="minorHAnsi"/>
          <w:spacing w:val="-22"/>
          <w:w w:val="98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15740E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15740E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                                                                            </w:t>
      </w:r>
      <w:r w:rsidRPr="0015740E">
        <w:rPr>
          <w:rFonts w:asciiTheme="minorHAnsi" w:eastAsia="Tahoma" w:hAnsiTheme="minorHAnsi" w:cstheme="minorHAnsi"/>
          <w:spacing w:val="47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7</w:t>
      </w:r>
      <w:r w:rsidRPr="0015740E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5740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15740E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5740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201</w:t>
      </w:r>
      <w:r w:rsidRPr="0015740E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1</w:t>
      </w:r>
      <w:r w:rsidRPr="0015740E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15740E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15740E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15740E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4CDA8E50" w14:textId="77777777" w:rsidR="00ED4566" w:rsidRPr="0015740E" w:rsidRDefault="0015740E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5740E">
        <w:rPr>
          <w:rFonts w:asciiTheme="minorHAnsi" w:eastAsia="Tahoma" w:hAnsiTheme="minorHAnsi" w:cstheme="minorHAnsi"/>
          <w:spacing w:val="-4"/>
          <w:sz w:val="22"/>
          <w:szCs w:val="22"/>
        </w:rPr>
        <w:t>W</w:t>
      </w:r>
      <w:r w:rsidRPr="0015740E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15740E">
        <w:rPr>
          <w:rFonts w:asciiTheme="minorHAnsi" w:eastAsia="Tahoma" w:hAnsiTheme="minorHAnsi" w:cstheme="minorHAnsi"/>
          <w:spacing w:val="-5"/>
          <w:sz w:val="22"/>
          <w:szCs w:val="22"/>
        </w:rPr>
        <w:t>k</w:t>
      </w:r>
      <w:r w:rsidRPr="0015740E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15740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spacing w:val="-23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15740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15740E">
        <w:rPr>
          <w:rFonts w:asciiTheme="minorHAnsi" w:eastAsia="Tahoma" w:hAnsiTheme="minorHAnsi" w:cstheme="minorHAnsi"/>
          <w:sz w:val="22"/>
          <w:szCs w:val="22"/>
        </w:rPr>
        <w:t>.</w:t>
      </w:r>
      <w:r w:rsidRPr="0015740E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15740E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5"/>
          <w:w w:val="96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t</w:t>
      </w:r>
      <w:r w:rsidRPr="0015740E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h</w:t>
      </w:r>
      <w:r w:rsidRPr="0015740E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s</w:t>
      </w:r>
      <w:r w:rsidRPr="0015740E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15740E">
        <w:rPr>
          <w:rFonts w:asciiTheme="minorHAnsi" w:eastAsia="Tahoma" w:hAnsiTheme="minorHAnsi" w:cstheme="minorHAnsi"/>
          <w:spacing w:val="-16"/>
          <w:w w:val="96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-6"/>
          <w:sz w:val="22"/>
          <w:szCs w:val="22"/>
        </w:rPr>
        <w:t>M</w:t>
      </w:r>
      <w:r w:rsidRPr="0015740E">
        <w:rPr>
          <w:rFonts w:asciiTheme="minorHAnsi" w:eastAsia="Tahoma" w:hAnsiTheme="minorHAnsi" w:cstheme="minorHAnsi"/>
          <w:sz w:val="22"/>
          <w:szCs w:val="22"/>
        </w:rPr>
        <w:t>D</w:t>
      </w:r>
    </w:p>
    <w:p w14:paraId="77926674" w14:textId="77777777" w:rsidR="00ED4566" w:rsidRPr="0015740E" w:rsidRDefault="00ED4566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67176B6" w14:textId="77777777" w:rsidR="00ED4566" w:rsidRPr="0015740E" w:rsidRDefault="0015740E">
      <w:pPr>
        <w:spacing w:line="253" w:lineRule="auto"/>
        <w:ind w:left="314" w:right="2329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i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29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fa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by</w:t>
      </w:r>
      <w:r w:rsidRPr="0015740E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as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11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7"/>
          <w:sz w:val="22"/>
          <w:szCs w:val="22"/>
        </w:rPr>
        <w:t xml:space="preserve">s </w:t>
      </w:r>
      <w:r w:rsidRPr="0015740E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1"/>
          <w:w w:val="90"/>
          <w:sz w:val="22"/>
          <w:szCs w:val="22"/>
        </w:rPr>
        <w:t>x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fa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by</w:t>
      </w:r>
      <w:r w:rsidRPr="0015740E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as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b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as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30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w w:val="87"/>
          <w:sz w:val="22"/>
          <w:szCs w:val="22"/>
        </w:rPr>
        <w:t xml:space="preserve">s 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ap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5740E">
        <w:rPr>
          <w:rFonts w:asciiTheme="minorHAnsi" w:hAnsiTheme="minorHAnsi" w:cstheme="minorHAnsi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be</w:t>
      </w:r>
      <w:r w:rsidRPr="0015740E">
        <w:rPr>
          <w:rFonts w:asciiTheme="minorHAnsi" w:hAnsiTheme="minorHAnsi" w:cstheme="minorHAnsi"/>
          <w:spacing w:val="-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20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su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ch</w:t>
      </w:r>
      <w:r w:rsidRPr="0015740E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wi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15740E">
        <w:rPr>
          <w:rFonts w:asciiTheme="minorHAnsi" w:hAnsiTheme="minorHAnsi" w:cstheme="minorHAnsi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ct</w:t>
      </w:r>
      <w:r w:rsidRPr="0015740E">
        <w:rPr>
          <w:rFonts w:asciiTheme="minorHAnsi" w:hAnsiTheme="minorHAnsi" w:cstheme="minorHAnsi"/>
          <w:spacing w:val="2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ty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cc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fa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15740E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ty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19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iti</w:t>
      </w:r>
      <w:r w:rsidRPr="0015740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15740E">
        <w:rPr>
          <w:rFonts w:asciiTheme="minorHAnsi" w:hAnsiTheme="minorHAnsi" w:cstheme="minorHAnsi"/>
          <w:sz w:val="22"/>
          <w:szCs w:val="22"/>
        </w:rPr>
        <w:t>s</w:t>
      </w:r>
    </w:p>
    <w:p w14:paraId="09E406A7" w14:textId="77777777" w:rsidR="00ED4566" w:rsidRPr="0015740E" w:rsidRDefault="0015740E">
      <w:pPr>
        <w:ind w:left="314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-1"/>
          <w:w w:val="87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87"/>
          <w:sz w:val="22"/>
          <w:szCs w:val="22"/>
        </w:rPr>
        <w:t>g</w:t>
      </w:r>
      <w:r w:rsidRPr="0015740E">
        <w:rPr>
          <w:rFonts w:asciiTheme="minorHAnsi" w:hAnsiTheme="minorHAnsi" w:cstheme="minorHAnsi"/>
          <w:w w:val="87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6"/>
          <w:w w:val="87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2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5740E">
        <w:rPr>
          <w:rFonts w:asciiTheme="minorHAnsi" w:hAnsiTheme="minorHAnsi" w:cstheme="minorHAnsi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k</w:t>
      </w:r>
      <w:r w:rsidRPr="0015740E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tl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y</w:t>
      </w:r>
      <w:r w:rsidRPr="0015740E">
        <w:rPr>
          <w:rFonts w:asciiTheme="minorHAnsi" w:hAnsiTheme="minorHAnsi" w:cstheme="minorHAnsi"/>
          <w:spacing w:val="21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89"/>
          <w:sz w:val="22"/>
          <w:szCs w:val="22"/>
        </w:rPr>
        <w:t>j</w:t>
      </w:r>
      <w:r w:rsidRPr="0015740E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b</w:t>
      </w:r>
      <w:r w:rsidRPr="0015740E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5740E">
        <w:rPr>
          <w:rFonts w:asciiTheme="minorHAnsi" w:hAnsiTheme="minorHAnsi" w:cstheme="minorHAnsi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 xml:space="preserve">y </w:t>
      </w:r>
      <w:r w:rsidRPr="0015740E">
        <w:rPr>
          <w:rFonts w:asciiTheme="minorHAnsi" w:hAnsiTheme="minorHAnsi" w:cstheme="minorHAnsi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5"/>
          <w:sz w:val="22"/>
          <w:szCs w:val="22"/>
        </w:rPr>
        <w:t>nn</w:t>
      </w:r>
      <w:r w:rsidRPr="0015740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15740E">
        <w:rPr>
          <w:rFonts w:asciiTheme="minorHAnsi" w:hAnsiTheme="minorHAnsi" w:cstheme="minorHAnsi"/>
          <w:sz w:val="22"/>
          <w:szCs w:val="22"/>
        </w:rPr>
        <w:t>r</w:t>
      </w:r>
    </w:p>
    <w:p w14:paraId="0BDFE2AD" w14:textId="77777777" w:rsidR="00ED4566" w:rsidRPr="0015740E" w:rsidRDefault="0015740E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1"/>
          <w:w w:val="78"/>
          <w:sz w:val="22"/>
          <w:szCs w:val="22"/>
        </w:rPr>
        <w:t>V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33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us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17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giv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19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5"/>
          <w:w w:val="82"/>
          <w:sz w:val="22"/>
          <w:szCs w:val="22"/>
        </w:rPr>
        <w:t>j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9"/>
          <w:sz w:val="22"/>
          <w:szCs w:val="22"/>
        </w:rPr>
        <w:t>b</w:t>
      </w:r>
    </w:p>
    <w:p w14:paraId="2707CE8E" w14:textId="77777777" w:rsidR="00ED4566" w:rsidRPr="0015740E" w:rsidRDefault="0015740E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-1"/>
          <w:w w:val="86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liv</w:t>
      </w:r>
      <w:r w:rsidRPr="0015740E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i</w:t>
      </w:r>
      <w:r w:rsidRPr="0015740E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15740E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9"/>
          <w:w w:val="86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ll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ct</w:t>
      </w:r>
      <w:r w:rsidRPr="0015740E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17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j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bs</w:t>
      </w:r>
      <w:r w:rsidRPr="0015740E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5740E">
        <w:rPr>
          <w:rFonts w:asciiTheme="minorHAnsi" w:hAnsiTheme="minorHAnsi" w:cstheme="minorHAnsi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z w:val="22"/>
          <w:szCs w:val="22"/>
        </w:rPr>
        <w:t>e</w:t>
      </w:r>
    </w:p>
    <w:p w14:paraId="718BF0E7" w14:textId="77777777" w:rsidR="00ED4566" w:rsidRPr="0015740E" w:rsidRDefault="00ED4566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0A5CD86" w14:textId="77777777" w:rsidR="00ED4566" w:rsidRPr="0015740E" w:rsidRDefault="00ED45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CA4E0C" w14:textId="77777777" w:rsidR="00ED4566" w:rsidRPr="0015740E" w:rsidRDefault="0015740E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5740E">
        <w:rPr>
          <w:rFonts w:asciiTheme="minorHAnsi" w:eastAsia="Tahoma" w:hAnsiTheme="minorHAnsi" w:cstheme="minorHAnsi"/>
          <w:spacing w:val="-2"/>
          <w:w w:val="98"/>
          <w:position w:val="-1"/>
          <w:sz w:val="22"/>
          <w:szCs w:val="22"/>
        </w:rPr>
        <w:t>P</w:t>
      </w:r>
      <w:r w:rsidRPr="0015740E">
        <w:rPr>
          <w:rFonts w:asciiTheme="minorHAnsi" w:eastAsia="Tahoma" w:hAnsiTheme="minorHAnsi" w:cstheme="minorHAnsi"/>
          <w:spacing w:val="-1"/>
          <w:w w:val="98"/>
          <w:position w:val="-1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spacing w:val="4"/>
          <w:w w:val="98"/>
          <w:position w:val="-1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-4"/>
          <w:w w:val="98"/>
          <w:position w:val="-1"/>
          <w:sz w:val="22"/>
          <w:szCs w:val="22"/>
        </w:rPr>
        <w:t>f</w:t>
      </w:r>
      <w:r w:rsidRPr="0015740E">
        <w:rPr>
          <w:rFonts w:asciiTheme="minorHAnsi" w:eastAsia="Tahoma" w:hAnsiTheme="minorHAnsi" w:cstheme="minorHAnsi"/>
          <w:spacing w:val="-3"/>
          <w:w w:val="98"/>
          <w:position w:val="-1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spacing w:val="-2"/>
          <w:w w:val="98"/>
          <w:position w:val="-1"/>
          <w:sz w:val="22"/>
          <w:szCs w:val="22"/>
        </w:rPr>
        <w:t>ss</w:t>
      </w:r>
      <w:r w:rsidRPr="0015740E">
        <w:rPr>
          <w:rFonts w:asciiTheme="minorHAnsi" w:eastAsia="Tahoma" w:hAnsiTheme="minorHAnsi" w:cstheme="minorHAnsi"/>
          <w:spacing w:val="-14"/>
          <w:w w:val="98"/>
          <w:position w:val="-1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spacing w:val="4"/>
          <w:w w:val="98"/>
          <w:position w:val="-1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1"/>
          <w:w w:val="98"/>
          <w:position w:val="-1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spacing w:val="-4"/>
          <w:w w:val="98"/>
          <w:position w:val="-1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w w:val="98"/>
          <w:position w:val="-1"/>
          <w:sz w:val="22"/>
          <w:szCs w:val="22"/>
        </w:rPr>
        <w:t>l</w:t>
      </w:r>
      <w:r w:rsidRPr="0015740E">
        <w:rPr>
          <w:rFonts w:asciiTheme="minorHAnsi" w:eastAsia="Tahoma" w:hAnsiTheme="minorHAnsi" w:cstheme="minorHAnsi"/>
          <w:spacing w:val="-22"/>
          <w:w w:val="98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15740E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15740E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</w:t>
      </w:r>
      <w:r w:rsidRPr="0015740E">
        <w:rPr>
          <w:rFonts w:asciiTheme="minorHAnsi" w:eastAsia="Tahoma" w:hAnsiTheme="minorHAnsi" w:cstheme="minorHAnsi"/>
          <w:spacing w:val="39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3</w:t>
      </w:r>
      <w:r w:rsidRPr="0015740E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5740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15740E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5740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15740E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8</w:t>
      </w:r>
      <w:r w:rsidRPr="0015740E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15740E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7</w:t>
      </w:r>
      <w:r w:rsidRPr="0015740E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15740E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15740E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15740E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201</w:t>
      </w:r>
      <w:r w:rsidRPr="0015740E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1</w:t>
      </w:r>
    </w:p>
    <w:p w14:paraId="5320D6F5" w14:textId="77777777" w:rsidR="00ED4566" w:rsidRPr="0015740E" w:rsidRDefault="0015740E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5740E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Fr</w:t>
      </w:r>
      <w:r w:rsidRPr="0015740E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g</w:t>
      </w:r>
      <w:r w:rsidRPr="0015740E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h</w:t>
      </w:r>
      <w:r w:rsidRPr="0015740E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t</w:t>
      </w:r>
      <w:r w:rsidRPr="0015740E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w w:val="96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spacing w:val="3"/>
          <w:w w:val="96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8"/>
          <w:w w:val="96"/>
          <w:sz w:val="22"/>
          <w:szCs w:val="22"/>
        </w:rPr>
        <w:t>C</w:t>
      </w:r>
      <w:r w:rsidRPr="0015740E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un</w:t>
      </w:r>
      <w:r w:rsidRPr="0015740E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t</w:t>
      </w:r>
      <w:r w:rsidRPr="0015740E">
        <w:rPr>
          <w:rFonts w:asciiTheme="minorHAnsi" w:eastAsia="Tahoma" w:hAnsiTheme="minorHAnsi" w:cstheme="minorHAnsi"/>
          <w:w w:val="96"/>
          <w:sz w:val="22"/>
          <w:szCs w:val="22"/>
        </w:rPr>
        <w:t>y</w:t>
      </w:r>
      <w:r w:rsidRPr="0015740E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w w:val="96"/>
          <w:sz w:val="22"/>
          <w:szCs w:val="22"/>
        </w:rPr>
        <w:t>d</w:t>
      </w:r>
      <w:r w:rsidRPr="0015740E">
        <w:rPr>
          <w:rFonts w:asciiTheme="minorHAnsi" w:eastAsia="Tahoma" w:hAnsiTheme="minorHAnsi" w:cstheme="minorHAnsi"/>
          <w:spacing w:val="-8"/>
          <w:w w:val="96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15740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-4"/>
          <w:sz w:val="22"/>
          <w:szCs w:val="22"/>
        </w:rPr>
        <w:t>mm</w:t>
      </w:r>
      <w:r w:rsidRPr="0015740E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spacing w:val="-2"/>
          <w:sz w:val="22"/>
          <w:szCs w:val="22"/>
        </w:rPr>
        <w:t>ss</w:t>
      </w:r>
      <w:r w:rsidRPr="0015740E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</w:t>
      </w:r>
      <w:r w:rsidRPr="0015740E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-1"/>
          <w:w w:val="97"/>
          <w:sz w:val="22"/>
          <w:szCs w:val="22"/>
        </w:rPr>
        <w:t>F</w:t>
      </w:r>
      <w:r w:rsidRPr="0015740E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u</w:t>
      </w:r>
      <w:r w:rsidRPr="0015740E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15740E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15740E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15740E">
        <w:rPr>
          <w:rFonts w:asciiTheme="minorHAnsi" w:eastAsia="Tahoma" w:hAnsiTheme="minorHAnsi" w:cstheme="minorHAnsi"/>
          <w:spacing w:val="-17"/>
          <w:w w:val="97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-6"/>
          <w:sz w:val="22"/>
          <w:szCs w:val="22"/>
        </w:rPr>
        <w:t>M</w:t>
      </w:r>
      <w:r w:rsidRPr="0015740E">
        <w:rPr>
          <w:rFonts w:asciiTheme="minorHAnsi" w:eastAsia="Tahoma" w:hAnsiTheme="minorHAnsi" w:cstheme="minorHAnsi"/>
          <w:sz w:val="22"/>
          <w:szCs w:val="22"/>
        </w:rPr>
        <w:t>D</w:t>
      </w:r>
    </w:p>
    <w:p w14:paraId="2DE3627A" w14:textId="77777777" w:rsidR="00ED4566" w:rsidRPr="0015740E" w:rsidRDefault="00ED4566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745A443" w14:textId="77777777" w:rsidR="00ED4566" w:rsidRPr="0015740E" w:rsidRDefault="0015740E">
      <w:pPr>
        <w:spacing w:line="253" w:lineRule="auto"/>
        <w:ind w:left="314" w:right="3533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k</w:t>
      </w:r>
      <w:r w:rsidRPr="0015740E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sp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1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ig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mb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22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sz w:val="22"/>
          <w:szCs w:val="22"/>
        </w:rPr>
        <w:t>asp</w:t>
      </w:r>
      <w:r w:rsidRPr="0015740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5740E">
        <w:rPr>
          <w:rFonts w:asciiTheme="minorHAnsi" w:hAnsiTheme="minorHAnsi" w:cstheme="minorHAnsi"/>
          <w:sz w:val="22"/>
          <w:szCs w:val="22"/>
        </w:rPr>
        <w:t xml:space="preserve">t </w:t>
      </w:r>
      <w:r w:rsidRPr="0015740E">
        <w:rPr>
          <w:rFonts w:asciiTheme="minorHAnsi" w:hAnsiTheme="minorHAnsi" w:cstheme="minorHAnsi"/>
          <w:spacing w:val="-2"/>
          <w:w w:val="84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-3"/>
          <w:w w:val="84"/>
          <w:sz w:val="22"/>
          <w:szCs w:val="22"/>
        </w:rPr>
        <w:t>pp</w:t>
      </w:r>
      <w:r w:rsidRPr="0015740E">
        <w:rPr>
          <w:rFonts w:asciiTheme="minorHAnsi" w:hAnsiTheme="minorHAnsi" w:cstheme="minorHAnsi"/>
          <w:spacing w:val="3"/>
          <w:w w:val="84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84"/>
          <w:sz w:val="22"/>
          <w:szCs w:val="22"/>
        </w:rPr>
        <w:t xml:space="preserve">y </w:t>
      </w:r>
      <w:r w:rsidRPr="0015740E">
        <w:rPr>
          <w:rFonts w:asciiTheme="minorHAnsi" w:hAnsiTheme="minorHAnsi" w:cstheme="minorHAnsi"/>
          <w:spacing w:val="-3"/>
          <w:w w:val="94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5"/>
          <w:w w:val="94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4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4"/>
          <w:w w:val="94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24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ch</w:t>
      </w:r>
      <w:r w:rsidRPr="0015740E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b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c.</w:t>
      </w:r>
      <w:r w:rsidRPr="0015740E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73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15740E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2"/>
          <w:w w:val="91"/>
          <w:sz w:val="22"/>
          <w:szCs w:val="22"/>
        </w:rPr>
        <w:t>k</w:t>
      </w:r>
      <w:r w:rsidRPr="0015740E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13"/>
          <w:w w:val="9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15740E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8"/>
          <w:w w:val="9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15740E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16"/>
          <w:w w:val="9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sz w:val="22"/>
          <w:szCs w:val="22"/>
        </w:rPr>
        <w:t>pa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15740E">
        <w:rPr>
          <w:rFonts w:asciiTheme="minorHAnsi" w:hAnsiTheme="minorHAnsi" w:cstheme="minorHAnsi"/>
          <w:sz w:val="22"/>
          <w:szCs w:val="22"/>
        </w:rPr>
        <w:t>t</w:t>
      </w:r>
    </w:p>
    <w:p w14:paraId="15BB4BD3" w14:textId="77777777" w:rsidR="00ED4566" w:rsidRPr="0015740E" w:rsidRDefault="0015740E">
      <w:pPr>
        <w:ind w:left="314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y</w:t>
      </w:r>
      <w:r w:rsidRPr="0015740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 xml:space="preserve">n 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5740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5740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w w:val="90"/>
          <w:sz w:val="22"/>
          <w:szCs w:val="22"/>
        </w:rPr>
        <w:t>supp</w:t>
      </w:r>
      <w:r w:rsidRPr="0015740E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15740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5740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3"/>
          <w:sz w:val="22"/>
          <w:szCs w:val="22"/>
        </w:rPr>
        <w:t>app</w:t>
      </w:r>
      <w:r w:rsidRPr="0015740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5740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5740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5740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5740E">
        <w:rPr>
          <w:rFonts w:asciiTheme="minorHAnsi" w:hAnsiTheme="minorHAnsi" w:cstheme="minorHAnsi"/>
          <w:sz w:val="22"/>
          <w:szCs w:val="22"/>
        </w:rPr>
        <w:t>y</w:t>
      </w:r>
    </w:p>
    <w:p w14:paraId="4D589AF1" w14:textId="77777777" w:rsidR="00ED4566" w:rsidRPr="0015740E" w:rsidRDefault="00ED45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3CFFB8" w14:textId="77777777" w:rsidR="00ED4566" w:rsidRPr="0015740E" w:rsidRDefault="00ED45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2B0C76" w14:textId="77777777" w:rsidR="00ED4566" w:rsidRPr="0015740E" w:rsidRDefault="00ED4566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6489E3CE" w14:textId="77777777" w:rsidR="00ED4566" w:rsidRPr="0015740E" w:rsidRDefault="0015740E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5740E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15740E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15740E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15740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z w:val="22"/>
          <w:szCs w:val="22"/>
        </w:rPr>
        <w:t>n</w:t>
      </w:r>
    </w:p>
    <w:p w14:paraId="18F546FB" w14:textId="77777777" w:rsidR="00ED4566" w:rsidRPr="0015740E" w:rsidRDefault="0015740E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5740E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H</w:t>
      </w:r>
      <w:r w:rsidRPr="0015740E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g</w:t>
      </w:r>
      <w:r w:rsidRPr="0015740E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h</w:t>
      </w:r>
      <w:r w:rsidRPr="0015740E">
        <w:rPr>
          <w:rFonts w:asciiTheme="minorHAnsi" w:eastAsia="Tahoma" w:hAnsiTheme="minorHAnsi" w:cstheme="minorHAnsi"/>
          <w:spacing w:val="-11"/>
          <w:w w:val="97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15740E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15740E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15740E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15740E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15740E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D</w:t>
      </w:r>
      <w:r w:rsidRPr="0015740E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15740E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15740E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l</w:t>
      </w:r>
      <w:r w:rsidRPr="0015740E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m</w:t>
      </w:r>
      <w:r w:rsidRPr="0015740E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</w:t>
      </w:r>
      <w:r w:rsidRPr="0015740E">
        <w:rPr>
          <w:rFonts w:asciiTheme="minorHAnsi" w:eastAsia="Tahoma" w:hAnsiTheme="minorHAnsi" w:cstheme="minorHAnsi"/>
          <w:spacing w:val="31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XXX</w:t>
      </w:r>
      <w:r w:rsidRPr="0015740E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  <w:r w:rsidRPr="0015740E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15740E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XXX</w:t>
      </w:r>
      <w:r w:rsidRPr="0015740E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</w:p>
    <w:p w14:paraId="14B0C94D" w14:textId="77777777" w:rsidR="00ED4566" w:rsidRPr="0015740E" w:rsidRDefault="0015740E">
      <w:pPr>
        <w:spacing w:line="160" w:lineRule="exact"/>
        <w:ind w:left="142"/>
        <w:rPr>
          <w:rFonts w:asciiTheme="minorHAnsi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5740E">
        <w:rPr>
          <w:rFonts w:asciiTheme="minorHAnsi" w:hAnsiTheme="minorHAnsi" w:cstheme="minorHAnsi"/>
          <w:w w:val="87"/>
          <w:sz w:val="22"/>
          <w:szCs w:val="22"/>
        </w:rPr>
        <w:t>s</w:t>
      </w:r>
      <w:r w:rsidRPr="0015740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3"/>
          <w:w w:val="86"/>
          <w:sz w:val="22"/>
          <w:szCs w:val="22"/>
        </w:rPr>
        <w:t>ig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1"/>
          <w:w w:val="86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5740E">
        <w:rPr>
          <w:rFonts w:asciiTheme="minorHAnsi" w:hAnsiTheme="minorHAnsi" w:cstheme="minorHAnsi"/>
          <w:spacing w:val="4"/>
          <w:w w:val="86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1"/>
          <w:w w:val="86"/>
          <w:sz w:val="22"/>
          <w:szCs w:val="22"/>
        </w:rPr>
        <w:t>oo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>l</w:t>
      </w:r>
      <w:r w:rsidRPr="0015740E">
        <w:rPr>
          <w:rFonts w:asciiTheme="minorHAnsi" w:hAnsiTheme="minorHAnsi" w:cstheme="minorHAnsi"/>
          <w:w w:val="86"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r w:rsidRPr="0015740E">
        <w:rPr>
          <w:rFonts w:asciiTheme="minorHAnsi" w:hAnsiTheme="minorHAnsi" w:cstheme="minorHAnsi"/>
          <w:spacing w:val="20"/>
          <w:w w:val="86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5740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15740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5740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5740E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5740E">
        <w:rPr>
          <w:rFonts w:asciiTheme="minorHAnsi" w:hAnsiTheme="minorHAnsi" w:cstheme="minorHAnsi"/>
          <w:w w:val="80"/>
          <w:sz w:val="22"/>
          <w:szCs w:val="22"/>
        </w:rPr>
        <w:t>,</w:t>
      </w:r>
      <w:r w:rsidRPr="0015740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5740E">
        <w:rPr>
          <w:rFonts w:asciiTheme="minorHAnsi" w:hAnsiTheme="minorHAnsi" w:cstheme="minorHAnsi"/>
          <w:spacing w:val="-1"/>
          <w:w w:val="79"/>
          <w:sz w:val="22"/>
          <w:szCs w:val="22"/>
        </w:rPr>
        <w:t>M</w:t>
      </w:r>
      <w:r w:rsidRPr="0015740E">
        <w:rPr>
          <w:rFonts w:asciiTheme="minorHAnsi" w:hAnsiTheme="minorHAnsi" w:cstheme="minorHAnsi"/>
          <w:w w:val="72"/>
          <w:sz w:val="22"/>
          <w:szCs w:val="22"/>
        </w:rPr>
        <w:t>D</w:t>
      </w:r>
    </w:p>
    <w:p w14:paraId="5D2758B3" w14:textId="77777777" w:rsidR="00ED4566" w:rsidRPr="0015740E" w:rsidRDefault="00ED45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82C10A" w14:textId="77777777" w:rsidR="00ED4566" w:rsidRPr="0015740E" w:rsidRDefault="00ED45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3479B2" w14:textId="77777777" w:rsidR="00ED4566" w:rsidRPr="0015740E" w:rsidRDefault="00ED45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2D6C11" w14:textId="77777777" w:rsidR="00ED4566" w:rsidRPr="0015740E" w:rsidRDefault="00ED45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97B02C" w14:textId="77777777" w:rsidR="00ED4566" w:rsidRPr="0015740E" w:rsidRDefault="00ED45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4E8CAF" w14:textId="77777777" w:rsidR="00ED4566" w:rsidRPr="0015740E" w:rsidRDefault="00ED4566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ED4566" w:rsidRPr="0015740E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1F77E36D" w14:textId="2F05F692" w:rsidR="00ED4566" w:rsidRPr="0015740E" w:rsidRDefault="0015740E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15740E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15740E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15740E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15740E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15740E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15740E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15740E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15740E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15740E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15740E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15740E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15740E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15740E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15740E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15740E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15740E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15740E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15740E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15740E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15740E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15740E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15740E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15740E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15740E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15740E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15740E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555C9BDF" w14:textId="77777777" w:rsidR="00ED4566" w:rsidRPr="0015740E" w:rsidRDefault="0015740E">
      <w:pPr>
        <w:spacing w:before="58"/>
        <w:rPr>
          <w:rFonts w:asciiTheme="minorHAnsi" w:eastAsia="Tahoma" w:hAnsiTheme="minorHAnsi" w:cstheme="minorHAnsi"/>
          <w:sz w:val="22"/>
          <w:szCs w:val="22"/>
        </w:rPr>
      </w:pPr>
      <w:r w:rsidRPr="0015740E">
        <w:rPr>
          <w:rFonts w:asciiTheme="minorHAnsi" w:hAnsiTheme="minorHAnsi" w:cstheme="minorHAnsi"/>
          <w:sz w:val="22"/>
          <w:szCs w:val="22"/>
        </w:rPr>
        <w:br w:type="column"/>
      </w:r>
      <w:hyperlink r:id="rId5">
        <w:r w:rsidRPr="0015740E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15740E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15740E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15740E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15740E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15740E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15740E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15740E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15740E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15740E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15740E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15740E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15740E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15740E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15740E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sectPr w:rsidR="00ED4566" w:rsidRPr="0015740E">
      <w:type w:val="continuous"/>
      <w:pgSz w:w="11900" w:h="16840"/>
      <w:pgMar w:top="1320" w:right="1680" w:bottom="280" w:left="1680" w:header="720" w:footer="720" w:gutter="0"/>
      <w:cols w:num="2" w:space="720" w:equalWidth="0">
        <w:col w:w="3675" w:space="2582"/>
        <w:col w:w="22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FF4E02"/>
    <w:multiLevelType w:val="multilevel"/>
    <w:tmpl w:val="D13A256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566"/>
    <w:rsid w:val="0015740E"/>
    <w:rsid w:val="00ED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970E3"/>
  <w15:docId w15:val="{5C80D97C-9C5F-4A57-940A-48CC4618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ivecareer.com/resume-samples/painter-resum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2021-06-04T13:13:00Z</dcterms:created>
  <dcterms:modified xsi:type="dcterms:W3CDTF">2021-06-04T13:16:00Z</dcterms:modified>
</cp:coreProperties>
</file>